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14" w:lineRule="exact" w:line="400"/>
        <w:ind w:left="100"/>
      </w:pPr>
      <w:r>
        <w:rPr>
          <w:rFonts w:cs="Arial" w:hAnsi="Arial" w:eastAsia="Arial" w:ascii="Arial"/>
          <w:b/>
          <w:position w:val="-1"/>
          <w:sz w:val="36"/>
          <w:szCs w:val="36"/>
        </w:rPr>
        <w:t>Joint Schedule 10 (Rectification Plan)</w:t>
      </w:r>
      <w:r>
        <w:rPr>
          <w:rFonts w:cs="Arial" w:hAnsi="Arial" w:eastAsia="Arial" w:ascii="Arial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409"/>
      </w:pPr>
      <w:r>
        <w:rPr>
          <w:rFonts w:cs="Arial" w:hAnsi="Arial" w:eastAsia="Arial" w:ascii="Arial"/>
          <w:b/>
          <w:sz w:val="24"/>
          <w:szCs w:val="24"/>
        </w:rPr>
        <w:t>Request for [Revised] Rectification Plan</w:t>
      </w:r>
      <w:r>
        <w:rPr>
          <w:rFonts w:cs="Arial" w:hAnsi="Arial" w:eastAsia="Arial" w:ascii="Arial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uto" w:line="258"/>
        <w:ind w:left="3231" w:right="352" w:hanging="2977"/>
      </w:pPr>
      <w:r>
        <w:rPr>
          <w:rFonts w:cs="Arial" w:hAnsi="Arial" w:eastAsia="Arial" w:ascii="Arial"/>
          <w:sz w:val="24"/>
          <w:szCs w:val="24"/>
        </w:rPr>
        <w:t>Details of the Default:          [</w:t>
      </w:r>
      <w:r>
        <w:rPr>
          <w:rFonts w:cs="Arial" w:hAnsi="Arial" w:eastAsia="Arial" w:ascii="Arial"/>
          <w:b/>
          <w:sz w:val="24"/>
          <w:szCs w:val="24"/>
        </w:rPr>
        <w:t>Guidance: </w:t>
      </w:r>
      <w:r>
        <w:rPr>
          <w:rFonts w:cs="Arial" w:hAnsi="Arial" w:eastAsia="Arial" w:ascii="Arial"/>
          <w:sz w:val="24"/>
          <w:szCs w:val="24"/>
        </w:rPr>
        <w:t>Explain the Default, with clear Schedule,</w:t>
      </w:r>
      <w:r>
        <w:rPr>
          <w:rFonts w:cs="Arial" w:hAnsi="Arial" w:eastAsia="Arial" w:ascii="Arial"/>
          <w:sz w:val="24"/>
          <w:szCs w:val="24"/>
        </w:rPr>
        <w:t> Clause and Paragraph references as appropriate]</w:t>
      </w:r>
    </w:p>
    <w:p>
      <w:pPr>
        <w:rPr>
          <w:sz w:val="24"/>
          <w:szCs w:val="24"/>
        </w:rPr>
        <w:jc w:val="left"/>
        <w:spacing w:before="17" w:lineRule="exact" w:line="240"/>
        <w:sectPr>
          <w:pgMar w:header="731" w:footer="1229" w:top="1160" w:bottom="280" w:left="1340" w:right="1340"/>
          <w:headerReference w:type="default" r:id="rId4"/>
          <w:footerReference w:type="default" r:id="rId5"/>
          <w:pgSz w:w="11920" w:h="16840"/>
        </w:sectPr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auto" w:line="258"/>
        <w:ind w:left="254" w:right="-41"/>
      </w:pPr>
      <w:r>
        <w:rPr>
          <w:rFonts w:cs="Arial" w:hAnsi="Arial" w:eastAsia="Arial" w:ascii="Arial"/>
          <w:sz w:val="24"/>
          <w:szCs w:val="24"/>
        </w:rPr>
        <w:t>Deadline for receiving the</w:t>
      </w:r>
      <w:r>
        <w:rPr>
          <w:rFonts w:cs="Arial" w:hAnsi="Arial" w:eastAsia="Arial" w:ascii="Arial"/>
          <w:sz w:val="24"/>
          <w:szCs w:val="24"/>
        </w:rPr>
        <w:t> </w:t>
      </w:r>
      <w:r>
        <w:rPr>
          <w:rFonts w:cs="Arial" w:hAnsi="Arial" w:eastAsia="Arial" w:ascii="Arial"/>
          <w:sz w:val="24"/>
          <w:szCs w:val="24"/>
          <w:highlight w:val="yellow"/>
        </w:rPr>
        <w:t>[Re</w:t>
      </w:r>
      <w:r>
        <w:rPr>
          <w:rFonts w:cs="Arial" w:hAnsi="Arial" w:eastAsia="Arial" w:ascii="Arial"/>
          <w:sz w:val="24"/>
          <w:szCs w:val="24"/>
          <w:highlight w:val="yellow"/>
        </w:rPr>
      </w:r>
      <w:r>
        <w:rPr>
          <w:rFonts w:cs="Arial" w:hAnsi="Arial" w:eastAsia="Arial" w:ascii="Arial"/>
          <w:sz w:val="24"/>
          <w:szCs w:val="24"/>
          <w:highlight w:val="yellow"/>
        </w:rPr>
        <w:t>v</w:t>
      </w:r>
      <w:r>
        <w:rPr>
          <w:rFonts w:cs="Arial" w:hAnsi="Arial" w:eastAsia="Arial" w:ascii="Arial"/>
          <w:sz w:val="24"/>
          <w:szCs w:val="24"/>
          <w:highlight w:val="yellow"/>
        </w:rPr>
      </w:r>
      <w:r>
        <w:rPr>
          <w:rFonts w:cs="Arial" w:hAnsi="Arial" w:eastAsia="Arial" w:ascii="Arial"/>
          <w:sz w:val="24"/>
          <w:szCs w:val="24"/>
          <w:highlight w:val="yellow"/>
        </w:rPr>
        <w:t>ised</w:t>
      </w:r>
      <w:r>
        <w:rPr>
          <w:rFonts w:cs="Arial" w:hAnsi="Arial" w:eastAsia="Arial" w:ascii="Arial"/>
          <w:sz w:val="24"/>
          <w:szCs w:val="24"/>
          <w:highlight w:val="yellow"/>
        </w:rPr>
      </w:r>
      <w:r>
        <w:rPr>
          <w:rFonts w:cs="Arial" w:hAnsi="Arial" w:eastAsia="Arial" w:ascii="Arial"/>
          <w:sz w:val="24"/>
          <w:szCs w:val="24"/>
          <w:highlight w:val="yellow"/>
        </w:rPr>
        <w:t>]</w:t>
      </w:r>
      <w:r>
        <w:rPr>
          <w:rFonts w:cs="Arial" w:hAnsi="Arial" w:eastAsia="Arial" w:ascii="Arial"/>
          <w:sz w:val="24"/>
          <w:szCs w:val="24"/>
          <w:highlight w:val="yellow"/>
        </w:rPr>
      </w:r>
      <w:r>
        <w:rPr>
          <w:rFonts w:cs="Arial" w:hAnsi="Arial" w:eastAsia="Arial" w:ascii="Arial"/>
          <w:sz w:val="24"/>
          <w:szCs w:val="24"/>
        </w:rPr>
      </w:r>
      <w:r>
        <w:rPr>
          <w:rFonts w:cs="Arial" w:hAnsi="Arial" w:eastAsia="Arial" w:ascii="Arial"/>
          <w:sz w:val="24"/>
          <w:szCs w:val="24"/>
        </w:rPr>
        <w:t> Rectification</w:t>
      </w:r>
      <w:r>
        <w:rPr>
          <w:rFonts w:cs="Arial" w:hAnsi="Arial" w:eastAsia="Arial" w:ascii="Arial"/>
          <w:sz w:val="24"/>
          <w:szCs w:val="24"/>
        </w:rPr>
        <w:t> Plan: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sectPr>
          <w:type w:val="continuous"/>
          <w:pgSz w:w="11920" w:h="16840"/>
          <w:pgMar w:top="1160" w:bottom="280" w:left="1340" w:right="1340"/>
          <w:cols w:num="2" w:equalWidth="off">
            <w:col w:w="2975" w:space="255"/>
            <w:col w:w="6010"/>
          </w:cols>
        </w:sectPr>
      </w:pPr>
      <w:r>
        <w:br w:type="column"/>
      </w:r>
      <w:r>
        <w:rPr>
          <w:rFonts w:cs="Arial" w:hAnsi="Arial" w:eastAsia="Arial" w:ascii="Arial"/>
          <w:sz w:val="24"/>
          <w:szCs w:val="24"/>
        </w:rPr>
        <w:t>[</w:t>
      </w:r>
      <w:r>
        <w:rPr>
          <w:rFonts w:cs="Arial" w:hAnsi="Arial" w:eastAsia="Arial" w:ascii="Arial"/>
          <w:b/>
          <w:sz w:val="24"/>
          <w:szCs w:val="24"/>
        </w:rPr>
        <w:t>add </w:t>
      </w:r>
      <w:r>
        <w:rPr>
          <w:rFonts w:cs="Arial" w:hAnsi="Arial" w:eastAsia="Arial" w:ascii="Arial"/>
          <w:sz w:val="24"/>
          <w:szCs w:val="24"/>
        </w:rPr>
        <w:t>date (minimum 10 days from request)]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54"/>
      </w:pPr>
      <w:r>
        <w:rPr>
          <w:rFonts w:cs="Arial" w:hAnsi="Arial" w:eastAsia="Arial" w:ascii="Arial"/>
          <w:position w:val="-1"/>
          <w:sz w:val="24"/>
          <w:szCs w:val="24"/>
        </w:rPr>
        <w:t>Signed by [CCS/Buyer] :                                                     Date: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594"/>
      </w:pPr>
      <w:r>
        <w:rPr>
          <w:rFonts w:cs="Arial" w:hAnsi="Arial" w:eastAsia="Arial" w:ascii="Arial"/>
          <w:b/>
          <w:position w:val="-1"/>
          <w:sz w:val="24"/>
          <w:szCs w:val="24"/>
        </w:rPr>
        <w:t>Supplier [Revised] Rectification Plan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54"/>
      </w:pPr>
      <w:r>
        <w:rPr>
          <w:rFonts w:cs="Arial" w:hAnsi="Arial" w:eastAsia="Arial" w:ascii="Arial"/>
          <w:position w:val="-1"/>
          <w:sz w:val="24"/>
          <w:szCs w:val="24"/>
        </w:rPr>
        <w:t>Cause of the Default            [</w:t>
      </w:r>
      <w:r>
        <w:rPr>
          <w:rFonts w:cs="Arial" w:hAnsi="Arial" w:eastAsia="Arial" w:ascii="Arial"/>
          <w:b/>
          <w:position w:val="-1"/>
          <w:sz w:val="24"/>
          <w:szCs w:val="24"/>
        </w:rPr>
        <w:t>add </w:t>
      </w:r>
      <w:r>
        <w:rPr>
          <w:rFonts w:cs="Arial" w:hAnsi="Arial" w:eastAsia="Arial" w:ascii="Arial"/>
          <w:position w:val="-1"/>
          <w:sz w:val="24"/>
          <w:szCs w:val="24"/>
        </w:rPr>
        <w:t>cause]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  <w:sectPr>
          <w:type w:val="continuous"/>
          <w:pgSz w:w="11920" w:h="16840"/>
          <w:pgMar w:top="1160" w:bottom="280" w:left="1340" w:right="13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auto" w:line="258"/>
        <w:ind w:left="254" w:right="-41"/>
      </w:pPr>
      <w:r>
        <w:rPr>
          <w:rFonts w:cs="Arial" w:hAnsi="Arial" w:eastAsia="Arial" w:ascii="Arial"/>
          <w:sz w:val="24"/>
          <w:szCs w:val="24"/>
        </w:rPr>
        <w:t>Anticipated impact</w:t>
      </w:r>
      <w:r>
        <w:rPr>
          <w:rFonts w:cs="Arial" w:hAnsi="Arial" w:eastAsia="Arial" w:ascii="Arial"/>
          <w:sz w:val="24"/>
          <w:szCs w:val="24"/>
        </w:rPr>
        <w:t> assessment: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sectPr>
          <w:type w:val="continuous"/>
          <w:pgSz w:w="11920" w:h="16840"/>
          <w:pgMar w:top="1160" w:bottom="280" w:left="1340" w:right="1340"/>
          <w:cols w:num="2" w:equalWidth="off">
            <w:col w:w="2216" w:space="1015"/>
            <w:col w:w="6009"/>
          </w:cols>
        </w:sectPr>
      </w:pPr>
      <w:r>
        <w:br w:type="column"/>
      </w:r>
      <w:r>
        <w:rPr>
          <w:rFonts w:cs="Arial" w:hAnsi="Arial" w:eastAsia="Arial" w:ascii="Arial"/>
          <w:sz w:val="24"/>
          <w:szCs w:val="24"/>
        </w:rPr>
        <w:t>[</w:t>
      </w:r>
      <w:r>
        <w:rPr>
          <w:rFonts w:cs="Arial" w:hAnsi="Arial" w:eastAsia="Arial" w:ascii="Arial"/>
          <w:b/>
          <w:sz w:val="24"/>
          <w:szCs w:val="24"/>
        </w:rPr>
        <w:t>add </w:t>
      </w:r>
      <w:r>
        <w:rPr>
          <w:rFonts w:cs="Arial" w:hAnsi="Arial" w:eastAsia="Arial" w:ascii="Arial"/>
          <w:sz w:val="24"/>
          <w:szCs w:val="24"/>
        </w:rPr>
        <w:t>impact]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54"/>
      </w:pPr>
      <w:r>
        <w:rPr>
          <w:rFonts w:cs="Arial" w:hAnsi="Arial" w:eastAsia="Arial" w:ascii="Arial"/>
          <w:position w:val="-1"/>
          <w:sz w:val="24"/>
          <w:szCs w:val="24"/>
        </w:rPr>
        <w:t>Actual effect of Default:       [</w:t>
      </w:r>
      <w:r>
        <w:rPr>
          <w:rFonts w:cs="Arial" w:hAnsi="Arial" w:eastAsia="Arial" w:ascii="Arial"/>
          <w:b/>
          <w:position w:val="-1"/>
          <w:sz w:val="24"/>
          <w:szCs w:val="24"/>
        </w:rPr>
        <w:t>add </w:t>
      </w:r>
      <w:r>
        <w:rPr>
          <w:rFonts w:cs="Arial" w:hAnsi="Arial" w:eastAsia="Arial" w:ascii="Arial"/>
          <w:position w:val="-1"/>
          <w:sz w:val="24"/>
          <w:szCs w:val="24"/>
        </w:rPr>
        <w:t>effect]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  <w:sectPr>
          <w:type w:val="continuous"/>
          <w:pgSz w:w="11920" w:h="16840"/>
          <w:pgMar w:top="1160" w:bottom="280" w:left="1340" w:right="1340"/>
        </w:sectPr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auto" w:line="258"/>
        <w:ind w:left="254" w:right="302"/>
      </w:pPr>
      <w:r>
        <w:rPr>
          <w:rFonts w:cs="Arial" w:hAnsi="Arial" w:eastAsia="Arial" w:ascii="Arial"/>
          <w:sz w:val="24"/>
          <w:szCs w:val="24"/>
        </w:rPr>
        <w:t>Steps to be taken to</w:t>
      </w:r>
      <w:r>
        <w:rPr>
          <w:rFonts w:cs="Arial" w:hAnsi="Arial" w:eastAsia="Arial" w:ascii="Arial"/>
          <w:sz w:val="24"/>
          <w:szCs w:val="24"/>
        </w:rPr>
        <w:t> rectification: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uto" w:line="258"/>
        <w:ind w:left="254" w:right="-41"/>
      </w:pPr>
      <w:r>
        <w:rPr>
          <w:rFonts w:cs="Arial" w:hAnsi="Arial" w:eastAsia="Arial" w:ascii="Arial"/>
          <w:sz w:val="24"/>
          <w:szCs w:val="24"/>
        </w:rPr>
        <w:t>Timescale for complete</w:t>
      </w:r>
      <w:r>
        <w:rPr>
          <w:rFonts w:cs="Arial" w:hAnsi="Arial" w:eastAsia="Arial" w:ascii="Arial"/>
          <w:sz w:val="24"/>
          <w:szCs w:val="24"/>
        </w:rPr>
        <w:t> rectification of Default</w:t>
      </w:r>
    </w:p>
    <w:p>
      <w:pPr>
        <w:rPr>
          <w:rFonts w:cs="Arial" w:hAnsi="Arial" w:eastAsia="Arial" w:ascii="Arial"/>
          <w:sz w:val="24"/>
          <w:szCs w:val="24"/>
        </w:rPr>
        <w:jc w:val="both"/>
        <w:spacing w:before="29"/>
        <w:ind w:right="1738"/>
      </w:pPr>
      <w:r>
        <w:br w:type="column"/>
      </w:r>
      <w:r>
        <w:rPr>
          <w:rFonts w:cs="Arial" w:hAnsi="Arial" w:eastAsia="Arial" w:ascii="Arial"/>
          <w:b/>
          <w:sz w:val="24"/>
          <w:szCs w:val="24"/>
        </w:rPr>
        <w:t>Steps                                    Timescale</w:t>
      </w:r>
      <w:r>
        <w:rPr>
          <w:rFonts w:cs="Arial" w:hAnsi="Arial" w:eastAsia="Arial" w:ascii="Arial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right="2298"/>
      </w:pPr>
      <w:r>
        <w:rPr>
          <w:rFonts w:cs="Arial" w:hAnsi="Arial" w:eastAsia="Arial" w:ascii="Arial"/>
          <w:sz w:val="24"/>
          <w:szCs w:val="24"/>
        </w:rPr>
        <w:t>1.                                           [date]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right="2298"/>
      </w:pPr>
      <w:r>
        <w:rPr>
          <w:rFonts w:cs="Arial" w:hAnsi="Arial" w:eastAsia="Arial" w:ascii="Arial"/>
          <w:sz w:val="24"/>
          <w:szCs w:val="24"/>
        </w:rPr>
        <w:t>2.                                           [date]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right="2298"/>
      </w:pPr>
      <w:r>
        <w:rPr>
          <w:rFonts w:cs="Arial" w:hAnsi="Arial" w:eastAsia="Arial" w:ascii="Arial"/>
          <w:sz w:val="24"/>
          <w:szCs w:val="24"/>
        </w:rPr>
        <w:t>3.                                           [date]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spacing w:lineRule="auto" w:line="407"/>
        <w:ind w:right="2293"/>
        <w:sectPr>
          <w:type w:val="continuous"/>
          <w:pgSz w:w="11920" w:h="16840"/>
          <w:pgMar w:top="1160" w:bottom="280" w:left="1340" w:right="1340"/>
          <w:cols w:num="2" w:equalWidth="off">
            <w:col w:w="2733" w:space="497"/>
            <w:col w:w="6010"/>
          </w:cols>
        </w:sectPr>
      </w:pPr>
      <w:r>
        <w:rPr>
          <w:rFonts w:cs="Arial" w:hAnsi="Arial" w:eastAsia="Arial" w:ascii="Arial"/>
          <w:sz w:val="24"/>
          <w:szCs w:val="24"/>
        </w:rPr>
        <w:t>4.                                           [date]</w:t>
      </w:r>
      <w:r>
        <w:rPr>
          <w:rFonts w:cs="Arial" w:hAnsi="Arial" w:eastAsia="Arial" w:ascii="Arial"/>
          <w:sz w:val="24"/>
          <w:szCs w:val="24"/>
        </w:rPr>
        <w:t> </w:t>
      </w:r>
      <w:r>
        <w:rPr>
          <w:rFonts w:cs="Arial" w:hAnsi="Arial" w:eastAsia="Arial" w:ascii="Arial"/>
          <w:sz w:val="24"/>
          <w:szCs w:val="24"/>
        </w:rPr>
        <w:t>[…]                                        </w:t>
      </w:r>
      <w:r>
        <w:rPr>
          <w:rFonts w:cs="Arial" w:hAnsi="Arial" w:eastAsia="Arial" w:ascii="Arial"/>
          <w:sz w:val="24"/>
          <w:szCs w:val="24"/>
        </w:rPr>
        <w:t>[date]</w:t>
      </w:r>
      <w:r>
        <w:rPr>
          <w:rFonts w:cs="Arial" w:hAnsi="Arial" w:eastAsia="Arial" w:ascii="Arial"/>
          <w:sz w:val="24"/>
          <w:szCs w:val="24"/>
        </w:rPr>
        <w:t> [X] Working Days</w:t>
      </w:r>
    </w:p>
    <w:p>
      <w:pPr>
        <w:rPr>
          <w:sz w:val="20"/>
          <w:szCs w:val="20"/>
        </w:rPr>
        <w:jc w:val="left"/>
        <w:spacing w:before="11" w:lineRule="exact" w:line="200"/>
        <w:sectPr>
          <w:type w:val="continuous"/>
          <w:pgSz w:w="11920" w:h="16840"/>
          <w:pgMar w:top="1160" w:bottom="280" w:left="1340" w:right="13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auto" w:line="258"/>
        <w:ind w:left="254" w:right="-41"/>
      </w:pPr>
      <w:r>
        <w:pict>
          <v:group style="position:absolute;margin-left:73.654pt;margin-top:139.29pt;width:455.696pt;height:620.696pt;mso-position-horizontal-relative:page;mso-position-vertical-relative:page;z-index:-257" coordorigin="1473,2786" coordsize="9114,12414">
            <v:shape style="position:absolute;left:1484;top:2801;width:9093;height:914" coordorigin="1484,2801" coordsize="9093,914" path="m1484,3716l10576,3716,10576,2801,1484,2801,1484,3716xe" filled="t" fillcolor="#D9D9D9" stroked="f">
              <v:path arrowok="t"/>
              <v:fill/>
            </v:shape>
            <v:shape style="position:absolute;left:1594;top:2801;width:8872;height:458" coordorigin="1594,2801" coordsize="8872,458" path="m1594,3260l10466,3260,10466,2801,1594,2801,1594,3260xe" filled="t" fillcolor="#D9D9D9" stroked="f">
              <v:path arrowok="t"/>
              <v:fill/>
            </v:shape>
            <v:shape style="position:absolute;left:1594;top:3260;width:8872;height:456" coordorigin="1594,3260" coordsize="8872,456" path="m1594,3716l10466,3716,10466,3260,1594,3260,1594,3716xe" filled="t" fillcolor="#D9D9D9" stroked="f">
              <v:path arrowok="t"/>
              <v:fill/>
            </v:shape>
            <v:shape style="position:absolute;left:5151;top:3260;width:1078;height:276" coordorigin="5151,3260" coordsize="1078,276" path="m5151,3536l6229,3536,6229,3260,5151,3260,5151,3536xe" filled="t" fillcolor="#FFFF00" stroked="f">
              <v:path arrowok="t"/>
              <v:fill/>
            </v:shape>
            <v:shape style="position:absolute;left:1484;top:2796;width:9093;height:0" coordorigin="1484,2796" coordsize="9093,0" path="m1484,2796l10576,2796e" filled="f" stroked="t" strokeweight="0.58pt" strokecolor="#808080">
              <v:path arrowok="t"/>
            </v:shape>
            <v:shape style="position:absolute;left:4571;top:3728;width:1243;height:276" coordorigin="4571,3728" coordsize="1243,276" path="m4571,4004l5814,4004,5814,3728,4571,3728,4571,4004xe" filled="t" fillcolor="#FFFF00" stroked="f">
              <v:path arrowok="t"/>
              <v:fill/>
            </v:shape>
            <v:shape style="position:absolute;left:1484;top:3720;width:2967;height:0" coordorigin="1484,3720" coordsize="2967,0" path="m1484,3720l4450,3720e" filled="f" stroked="t" strokeweight="0.58001pt" strokecolor="#808080">
              <v:path arrowok="t"/>
            </v:shape>
            <v:shape style="position:absolute;left:4460;top:3720;width:6116;height:0" coordorigin="4460,3720" coordsize="6116,0" path="m4460,3720l10576,3720e" filled="f" stroked="t" strokeweight="0.58001pt" strokecolor="#808080">
              <v:path arrowok="t"/>
            </v:shape>
            <v:shape style="position:absolute;left:4571;top:4609;width:494;height:276" coordorigin="4571,4609" coordsize="494,276" path="m5065,4884l5065,4609,4571,4609,4571,4884,5065,4884xe" filled="t" fillcolor="#FFFF00" stroked="f">
              <v:path arrowok="t"/>
              <v:fill/>
            </v:shape>
            <v:shape style="position:absolute;left:1484;top:4604;width:2967;height:0" coordorigin="1484,4604" coordsize="2967,0" path="m1484,4604l4450,4604e" filled="f" stroked="t" strokeweight="0.58pt" strokecolor="#808080">
              <v:path arrowok="t"/>
            </v:shape>
            <v:shape style="position:absolute;left:4460;top:4604;width:6116;height:0" coordorigin="4460,4604" coordsize="6116,0" path="m4460,4604l10576,4604e" filled="f" stroked="t" strokeweight="0.58pt" strokecolor="#808080">
              <v:path arrowok="t"/>
            </v:shape>
            <v:shape style="position:absolute;left:2729;top:5672;width:1335;height:276" coordorigin="2729,5672" coordsize="1335,276" path="m2729,5948l4064,5948,4064,5672,2729,5672,2729,5948xe" filled="t" fillcolor="#FFFF00" stroked="f">
              <v:path arrowok="t"/>
              <v:fill/>
            </v:shape>
            <v:shape style="position:absolute;left:1484;top:5667;width:2967;height:0" coordorigin="1484,5667" coordsize="2967,0" path="m1484,5667l4450,5667e" filled="f" stroked="t" strokeweight="0.58001pt" strokecolor="#808080">
              <v:path arrowok="t"/>
            </v:shape>
            <v:shape style="position:absolute;left:4460;top:5667;width:3120;height:0" coordorigin="4460,5667" coordsize="3120,0" path="m4460,5667l7581,5667e" filled="f" stroked="t" strokeweight="0.58001pt" strokecolor="#808080">
              <v:path arrowok="t"/>
            </v:shape>
            <v:shape style="position:absolute;left:7590;top:5667;width:941;height:0" coordorigin="7590,5667" coordsize="941,0" path="m7590,5667l8531,5667e" filled="f" stroked="t" strokeweight="0.58001pt" strokecolor="#808080">
              <v:path arrowok="t"/>
            </v:shape>
            <v:shape style="position:absolute;left:8541;top:5667;width:2036;height:0" coordorigin="8541,5667" coordsize="2036,0" path="m8541,5667l10576,5667e" filled="f" stroked="t" strokeweight="0.58001pt" strokecolor="#808080">
              <v:path arrowok="t"/>
            </v:shape>
            <v:shape style="position:absolute;left:4455;top:3716;width:0;height:2458" coordorigin="4455,3716" coordsize="0,2458" path="m4455,3716l4455,6174e" filled="f" stroked="t" strokeweight="0.58pt" strokecolor="#808080">
              <v:path arrowok="t"/>
            </v:shape>
            <v:shape style="position:absolute;left:7585;top:5663;width:0;height:511" coordorigin="7585,5663" coordsize="0,511" path="m7585,5663l7585,6174e" filled="f" stroked="t" strokeweight="0.57998pt" strokecolor="#808080">
              <v:path arrowok="t"/>
            </v:shape>
            <v:shape style="position:absolute;left:8536;top:5663;width:0;height:511" coordorigin="8536,5663" coordsize="0,511" path="m8536,5663l8536,6174e" filled="f" stroked="t" strokeweight="0.58001pt" strokecolor="#808080">
              <v:path arrowok="t"/>
            </v:shape>
            <v:shape style="position:absolute;left:1484;top:6174;width:9093;height:492" coordorigin="1484,6174" coordsize="9093,492" path="m1484,6666l10576,6666,10576,6174,1484,6174,1484,6666xe" filled="t" fillcolor="#D9D9D9" stroked="f">
              <v:path arrowok="t"/>
              <v:fill/>
            </v:shape>
            <v:shape style="position:absolute;left:1594;top:6174;width:8872;height:458" coordorigin="1594,6174" coordsize="8872,458" path="m1594,6632l10466,6632,10466,6174,1594,6174,1594,6632xe" filled="t" fillcolor="#D9D9D9" stroked="f">
              <v:path arrowok="t"/>
              <v:fill/>
            </v:shape>
            <v:shape style="position:absolute;left:4964;top:6174;width:1078;height:276" coordorigin="4964,6174" coordsize="1078,276" path="m4964,6450l6042,6450,6042,6174,4964,6174,4964,6450xe" filled="t" fillcolor="#FFFF00" stroked="f">
              <v:path arrowok="t"/>
              <v:fill/>
            </v:shape>
            <v:shape style="position:absolute;left:1484;top:6169;width:2967;height:0" coordorigin="1484,6169" coordsize="2967,0" path="m1484,6169l4450,6169e" filled="f" stroked="t" strokeweight="0.57998pt" strokecolor="#808080">
              <v:path arrowok="t"/>
            </v:shape>
            <v:shape style="position:absolute;left:4460;top:6169;width:3120;height:0" coordorigin="4460,6169" coordsize="3120,0" path="m4460,6169l7581,6169e" filled="f" stroked="t" strokeweight="0.57998pt" strokecolor="#808080">
              <v:path arrowok="t"/>
            </v:shape>
            <v:shape style="position:absolute;left:7590;top:6169;width:941;height:0" coordorigin="7590,6169" coordsize="941,0" path="m7590,6169l8531,6169e" filled="f" stroked="t" strokeweight="0.57998pt" strokecolor="#808080">
              <v:path arrowok="t"/>
            </v:shape>
            <v:shape style="position:absolute;left:8541;top:6169;width:2036;height:0" coordorigin="8541,6169" coordsize="2036,0" path="m8541,6169l10576,6169e" filled="f" stroked="t" strokeweight="0.57998pt" strokecolor="#808080">
              <v:path arrowok="t"/>
            </v:shape>
            <v:shape style="position:absolute;left:4571;top:6675;width:494;height:276" coordorigin="4571,6675" coordsize="494,276" path="m4571,6951l5065,6951,5065,6675,4571,6675,4571,6951xe" filled="t" fillcolor="#FFFF00" stroked="f">
              <v:path arrowok="t"/>
              <v:fill/>
            </v:shape>
            <v:shape style="position:absolute;left:1484;top:6671;width:2967;height:0" coordorigin="1484,6671" coordsize="2967,0" path="m1484,6671l4450,6671e" filled="f" stroked="t" strokeweight="0.58001pt" strokecolor="#808080">
              <v:path arrowok="t"/>
            </v:shape>
            <v:shape style="position:absolute;left:4460;top:6671;width:6116;height:0" coordorigin="4460,6671" coordsize="6116,0" path="m4460,6671l10576,6671e" filled="f" stroked="t" strokeweight="0.58001pt" strokecolor="#808080">
              <v:path arrowok="t"/>
            </v:shape>
            <v:shape style="position:absolute;left:4571;top:7177;width:562;height:276" coordorigin="4571,7177" coordsize="562,276" path="m4571,7453l5132,7453,5132,7177,4571,7177,4571,7453xe" filled="t" fillcolor="#FFFF00" stroked="f">
              <v:path arrowok="t"/>
              <v:fill/>
            </v:shape>
            <v:shape style="position:absolute;left:1484;top:7172;width:2967;height:0" coordorigin="1484,7172" coordsize="2967,0" path="m1484,7172l4450,7172e" filled="f" stroked="t" strokeweight="0.57998pt" strokecolor="#808080">
              <v:path arrowok="t"/>
            </v:shape>
            <v:shape style="position:absolute;left:4460;top:7172;width:6116;height:0" coordorigin="4460,7172" coordsize="6116,0" path="m4460,7172l10576,7172e" filled="f" stroked="t" strokeweight="0.57998pt" strokecolor="#808080">
              <v:path arrowok="t"/>
            </v:shape>
            <v:shape style="position:absolute;left:4571;top:8015;width:562;height:276" coordorigin="4571,8015" coordsize="562,276" path="m4571,8291l5132,8291,5132,8015,4571,8015,4571,8291xe" filled="t" fillcolor="#FFFF00" stroked="f">
              <v:path arrowok="t"/>
              <v:fill/>
            </v:shape>
            <v:shape style="position:absolute;left:1484;top:8010;width:2967;height:0" coordorigin="1484,8010" coordsize="2967,0" path="m1484,8010l4450,8010e" filled="f" stroked="t" strokeweight="0.57998pt" strokecolor="#808080">
              <v:path arrowok="t"/>
            </v:shape>
            <v:shape style="position:absolute;left:4460;top:8010;width:6116;height:0" coordorigin="4460,8010" coordsize="6116,0" path="m4460,8010l10576,8010e" filled="f" stroked="t" strokeweight="0.57998pt" strokecolor="#808080">
              <v:path arrowok="t"/>
            </v:shape>
            <v:shape style="position:absolute;left:1484;top:8490;width:2967;height:0" coordorigin="1484,8490" coordsize="2967,0" path="m1484,8490l4450,8490e" filled="f" stroked="t" strokeweight="0.57998pt" strokecolor="#808080">
              <v:path arrowok="t"/>
            </v:shape>
            <v:shape style="position:absolute;left:4460;top:8490;width:3051;height:0" coordorigin="4460,8490" coordsize="3051,0" path="m4460,8490l7511,8490e" filled="f" stroked="t" strokeweight="0.57998pt" strokecolor="#808080">
              <v:path arrowok="t"/>
            </v:shape>
            <v:shape style="position:absolute;left:7521;top:8490;width:3056;height:0" coordorigin="7521,8490" coordsize="3056,0" path="m7521,8490l10576,8490e" filled="f" stroked="t" strokeweight="0.57998pt" strokecolor="#808080">
              <v:path arrowok="t"/>
            </v:shape>
            <v:shape style="position:absolute;left:7631;top:8963;width:600;height:276" coordorigin="7631,8963" coordsize="600,276" path="m7631,9239l8231,9239,8231,8963,7631,8963,7631,9239xe" filled="t" fillcolor="#FFFF00" stroked="f">
              <v:path arrowok="t"/>
              <v:fill/>
            </v:shape>
            <v:shape style="position:absolute;left:4460;top:8958;width:3051;height:0" coordorigin="4460,8958" coordsize="3051,0" path="m4460,8958l7511,8958e" filled="f" stroked="t" strokeweight="0.57998pt" strokecolor="#808080">
              <v:path arrowok="t"/>
            </v:shape>
            <v:shape style="position:absolute;left:7521;top:8958;width:3056;height:0" coordorigin="7521,8958" coordsize="3056,0" path="m7521,8958l10576,8958e" filled="f" stroked="t" strokeweight="0.57998pt" strokecolor="#808080">
              <v:path arrowok="t"/>
            </v:shape>
            <v:shape style="position:absolute;left:7631;top:9431;width:600;height:276" coordorigin="7631,9431" coordsize="600,276" path="m7631,9707l8231,9707,8231,9431,7631,9431,7631,9707xe" filled="t" fillcolor="#FFFF00" stroked="f">
              <v:path arrowok="t"/>
              <v:fill/>
            </v:shape>
            <v:shape style="position:absolute;left:4460;top:9426;width:3051;height:0" coordorigin="4460,9426" coordsize="3051,0" path="m4460,9426l7511,9426e" filled="f" stroked="t" strokeweight="0.604pt" strokecolor="#808080">
              <v:path arrowok="t"/>
            </v:shape>
            <v:shape style="position:absolute;left:7521;top:9426;width:3056;height:0" coordorigin="7521,9426" coordsize="3056,0" path="m7521,9426l10576,9426e" filled="f" stroked="t" strokeweight="0.604pt" strokecolor="#808080">
              <v:path arrowok="t"/>
            </v:shape>
            <v:shape style="position:absolute;left:7631;top:9899;width:600;height:276" coordorigin="7631,9899" coordsize="600,276" path="m7631,10175l8231,10175,8231,9899,7631,9899,7631,10175xe" filled="t" fillcolor="#FFFF00" stroked="f">
              <v:path arrowok="t"/>
              <v:fill/>
            </v:shape>
            <v:shape style="position:absolute;left:4460;top:9894;width:3051;height:0" coordorigin="4460,9894" coordsize="3051,0" path="m4460,9894l7511,9894e" filled="f" stroked="t" strokeweight="0.57998pt" strokecolor="#808080">
              <v:path arrowok="t"/>
            </v:shape>
            <v:shape style="position:absolute;left:7521;top:9894;width:3056;height:0" coordorigin="7521,9894" coordsize="3056,0" path="m7521,9894l10576,9894e" filled="f" stroked="t" strokeweight="0.57998pt" strokecolor="#808080">
              <v:path arrowok="t"/>
            </v:shape>
            <v:shape style="position:absolute;left:7631;top:10367;width:600;height:276" coordorigin="7631,10367" coordsize="600,276" path="m7631,10643l8231,10643,8231,10367,7631,10367,7631,10643xe" filled="t" fillcolor="#FFFF00" stroked="f">
              <v:path arrowok="t"/>
              <v:fill/>
            </v:shape>
            <v:shape style="position:absolute;left:4460;top:10362;width:3051;height:0" coordorigin="4460,10362" coordsize="3051,0" path="m4460,10362l7511,10362e" filled="f" stroked="t" strokeweight="0.57998pt" strokecolor="#808080">
              <v:path arrowok="t"/>
            </v:shape>
            <v:shape style="position:absolute;left:7521;top:10362;width:3056;height:0" coordorigin="7521,10362" coordsize="3056,0" path="m7521,10362l10576,10362e" filled="f" stroked="t" strokeweight="0.57998pt" strokecolor="#808080">
              <v:path arrowok="t"/>
            </v:shape>
            <v:shape style="position:absolute;left:4571;top:10835;width:374;height:276" coordorigin="4571,10835" coordsize="374,276" path="m4571,11111l4945,11111,4945,10835,4571,10835,4571,11111xe" filled="t" fillcolor="#FFFF00" stroked="f">
              <v:path arrowok="t"/>
              <v:fill/>
            </v:shape>
            <v:shape style="position:absolute;left:4460;top:10830;width:3051;height:0" coordorigin="4460,10830" coordsize="3051,0" path="m4460,10830l7511,10830e" filled="f" stroked="t" strokeweight="0.57998pt" strokecolor="#808080">
              <v:path arrowok="t"/>
            </v:shape>
            <v:shape style="position:absolute;left:7631;top:10835;width:600;height:276" coordorigin="7631,10835" coordsize="600,276" path="m7631,11111l8231,11111,8231,10835,7631,10835,7631,11111xe" filled="t" fillcolor="#FFFF00" stroked="f">
              <v:path arrowok="t"/>
              <v:fill/>
            </v:shape>
            <v:shape style="position:absolute;left:7521;top:10830;width:3056;height:0" coordorigin="7521,10830" coordsize="3056,0" path="m7521,10830l10576,10830e" filled="f" stroked="t" strokeweight="0.57998pt" strokecolor="#808080">
              <v:path arrowok="t"/>
            </v:shape>
            <v:shape style="position:absolute;left:7516;top:8485;width:0;height:2816" coordorigin="7516,8485" coordsize="0,2816" path="m7516,8485l7516,11301e" filled="f" stroked="t" strokeweight="0.58001pt" strokecolor="#808080">
              <v:path arrowok="t"/>
            </v:shape>
            <v:shape style="position:absolute;left:4571;top:11303;width:293;height:276" coordorigin="4571,11303" coordsize="293,276" path="m4863,11579l4863,11303,4571,11303,4571,11579,4863,11579xe" filled="t" fillcolor="#FFFF00" stroked="f">
              <v:path arrowok="t"/>
              <v:fill/>
            </v:shape>
            <v:shape style="position:absolute;left:1484;top:11296;width:2967;height:0" coordorigin="1484,11296" coordsize="2967,0" path="m1484,11296l4450,11296e" filled="f" stroked="t" strokeweight="0.57998pt" strokecolor="#808080">
              <v:path arrowok="t"/>
            </v:shape>
            <v:shape style="position:absolute;left:4460;top:11296;width:3051;height:0" coordorigin="4460,11296" coordsize="3051,0" path="m4460,11296l7511,11296e" filled="f" stroked="t" strokeweight="0.57998pt" strokecolor="#808080">
              <v:path arrowok="t"/>
            </v:shape>
            <v:shape style="position:absolute;left:7521;top:11296;width:3056;height:0" coordorigin="7521,11296" coordsize="3056,0" path="m7521,11296l10576,11296e" filled="f" stroked="t" strokeweight="0.57998pt" strokecolor="#808080">
              <v:path arrowok="t"/>
            </v:shape>
            <v:shape style="position:absolute;left:1484;top:12133;width:2967;height:0" coordorigin="1484,12133" coordsize="2967,0" path="m1484,12133l4450,12133e" filled="f" stroked="t" strokeweight="0.57998pt" strokecolor="#808080">
              <v:path arrowok="t"/>
            </v:shape>
            <v:shape style="position:absolute;left:4460;top:12133;width:3051;height:0" coordorigin="4460,12133" coordsize="3051,0" path="m4460,12133l7511,12133e" filled="f" stroked="t" strokeweight="0.57998pt" strokecolor="#808080">
              <v:path arrowok="t"/>
            </v:shape>
            <v:shape style="position:absolute;left:7521;top:12133;width:3056;height:0" coordorigin="7521,12133" coordsize="3056,0" path="m7521,12133l10576,12133e" filled="f" stroked="t" strokeweight="0.57998pt" strokecolor="#808080">
              <v:path arrowok="t"/>
            </v:shape>
            <v:shape style="position:absolute;left:1479;top:2792;width:0;height:12402" coordorigin="1479,2792" coordsize="0,12402" path="m1479,2792l1479,15194e" filled="f" stroked="t" strokeweight="0.58pt" strokecolor="#808080">
              <v:path arrowok="t"/>
            </v:shape>
            <v:shape style="position:absolute;left:1484;top:15189;width:2967;height:0" coordorigin="1484,15189" coordsize="2967,0" path="m1484,15189l4450,15189e" filled="f" stroked="t" strokeweight="0.57998pt" strokecolor="#808080">
              <v:path arrowok="t"/>
            </v:shape>
            <v:shape style="position:absolute;left:7631;top:12606;width:600;height:276" coordorigin="7631,12606" coordsize="600,276" path="m7631,12882l8231,12882,8231,12606,7631,12606,7631,12882xe" filled="t" fillcolor="#FFFF00" stroked="f">
              <v:path arrowok="t"/>
              <v:fill/>
            </v:shape>
            <v:shape style="position:absolute;left:4460;top:12601;width:3051;height:0" coordorigin="4460,12601" coordsize="3051,0" path="m4460,12601l7511,12601e" filled="f" stroked="t" strokeweight="0.57998pt" strokecolor="#808080">
              <v:path arrowok="t"/>
            </v:shape>
            <v:shape style="position:absolute;left:7521;top:12601;width:3056;height:0" coordorigin="7521,12601" coordsize="3056,0" path="m7521,12601l10576,12601e" filled="f" stroked="t" strokeweight="0.57998pt" strokecolor="#808080">
              <v:path arrowok="t"/>
            </v:shape>
            <v:shape style="position:absolute;left:7631;top:13074;width:600;height:276" coordorigin="7631,13074" coordsize="600,276" path="m8231,13351l8231,13074,7631,13074,7631,13351,8231,13351xe" filled="t" fillcolor="#FFFF00" stroked="f">
              <v:path arrowok="t"/>
              <v:fill/>
            </v:shape>
            <v:shape style="position:absolute;left:4460;top:13069;width:3051;height:0" coordorigin="4460,13069" coordsize="3051,0" path="m4460,13069l7511,13069e" filled="f" stroked="t" strokeweight="0.58004pt" strokecolor="#808080">
              <v:path arrowok="t"/>
            </v:shape>
            <v:shape style="position:absolute;left:7521;top:13069;width:3056;height:0" coordorigin="7521,13069" coordsize="3056,0" path="m7521,13069l10576,13069e" filled="f" stroked="t" strokeweight="0.58004pt" strokecolor="#808080">
              <v:path arrowok="t"/>
            </v:shape>
            <v:shape style="position:absolute;left:7631;top:13543;width:600;height:276" coordorigin="7631,13543" coordsize="600,276" path="m7631,13819l8231,13819,8231,13543,7631,13543,7631,13819xe" filled="t" fillcolor="#FFFF00" stroked="f">
              <v:path arrowok="t"/>
              <v:fill/>
            </v:shape>
            <v:shape style="position:absolute;left:4460;top:13538;width:3051;height:0" coordorigin="4460,13538" coordsize="3051,0" path="m4460,13538l7511,13538e" filled="f" stroked="t" strokeweight="0.57998pt" strokecolor="#808080">
              <v:path arrowok="t"/>
            </v:shape>
            <v:shape style="position:absolute;left:7521;top:13538;width:3056;height:0" coordorigin="7521,13538" coordsize="3056,0" path="m7521,13538l10576,13538e" filled="f" stroked="t" strokeweight="0.57998pt" strokecolor="#808080">
              <v:path arrowok="t"/>
            </v:shape>
            <v:shape style="position:absolute;left:7631;top:14011;width:600;height:276" coordorigin="7631,14011" coordsize="600,276" path="m7631,14287l8231,14287,8231,14011,7631,14011,7631,14287xe" filled="t" fillcolor="#FFFF00" stroked="f">
              <v:path arrowok="t"/>
              <v:fill/>
            </v:shape>
            <v:shape style="position:absolute;left:4460;top:14006;width:3051;height:0" coordorigin="4460,14006" coordsize="3051,0" path="m4460,14006l7511,14006e" filled="f" stroked="t" strokeweight="0.57998pt" strokecolor="#808080">
              <v:path arrowok="t"/>
            </v:shape>
            <v:shape style="position:absolute;left:7521;top:14006;width:3056;height:0" coordorigin="7521,14006" coordsize="3056,0" path="m7521,14006l10576,14006e" filled="f" stroked="t" strokeweight="0.57998pt" strokecolor="#808080">
              <v:path arrowok="t"/>
            </v:shape>
            <v:shape style="position:absolute;left:4571;top:14479;width:374;height:276" coordorigin="4571,14479" coordsize="374,276" path="m4571,14755l4945,14755,4945,14479,4571,14479,4571,14755xe" filled="t" fillcolor="#FFFF00" stroked="f">
              <v:path arrowok="t"/>
              <v:fill/>
            </v:shape>
            <v:shape style="position:absolute;left:4460;top:14474;width:3051;height:0" coordorigin="4460,14474" coordsize="3051,0" path="m4460,14474l7511,14474e" filled="f" stroked="t" strokeweight="0.58004pt" strokecolor="#808080">
              <v:path arrowok="t"/>
            </v:shape>
            <v:shape style="position:absolute;left:7631;top:14479;width:600;height:276" coordorigin="7631,14479" coordsize="600,276" path="m7631,14755l8231,14755,8231,14479,7631,14479,7631,14755xe" filled="t" fillcolor="#FFFF00" stroked="f">
              <v:path arrowok="t"/>
              <v:fill/>
            </v:shape>
            <v:shape style="position:absolute;left:7521;top:14474;width:3056;height:0" coordorigin="7521,14474" coordsize="3056,0" path="m7521,14474l10576,14474e" filled="f" stroked="t" strokeweight="0.58004pt" strokecolor="#808080">
              <v:path arrowok="t"/>
            </v:shape>
            <v:shape style="position:absolute;left:4455;top:6666;width:0;height:8528" coordorigin="4455,6666" coordsize="0,8528" path="m4455,6666l4455,15194e" filled="f" stroked="t" strokeweight="0.58pt" strokecolor="#808080">
              <v:path arrowok="t"/>
            </v:shape>
            <v:shape style="position:absolute;left:4460;top:15189;width:3051;height:0" coordorigin="4460,15189" coordsize="3051,0" path="m4460,15189l7511,15189e" filled="f" stroked="t" strokeweight="0.57998pt" strokecolor="#808080">
              <v:path arrowok="t"/>
            </v:shape>
            <v:shape style="position:absolute;left:7516;top:12129;width:0;height:3065" coordorigin="7516,12129" coordsize="0,3065" path="m7516,12129l7516,15194e" filled="f" stroked="t" strokeweight="0.58001pt" strokecolor="#808080">
              <v:path arrowok="t"/>
            </v:shape>
            <v:shape style="position:absolute;left:7521;top:15189;width:3056;height:0" coordorigin="7521,15189" coordsize="3056,0" path="m7521,15189l10576,15189e" filled="f" stroked="t" strokeweight="0.57998pt" strokecolor="#808080">
              <v:path arrowok="t"/>
            </v:shape>
            <v:shape style="position:absolute;left:10581;top:2792;width:0;height:12402" coordorigin="10581,2792" coordsize="0,12402" path="m10581,2792l10581,15194e" filled="f" stroked="t" strokeweight="0.58004pt" strokecolor="#808080">
              <v:path arrowok="t"/>
            </v:shape>
            <w10:wrap type="none"/>
          </v:group>
        </w:pict>
      </w:r>
      <w:r>
        <w:rPr>
          <w:rFonts w:cs="Arial" w:hAnsi="Arial" w:eastAsia="Arial" w:ascii="Arial"/>
          <w:sz w:val="24"/>
          <w:szCs w:val="24"/>
        </w:rPr>
        <w:t>Steps taken to prevent</w:t>
      </w:r>
      <w:r>
        <w:rPr>
          <w:rFonts w:cs="Arial" w:hAnsi="Arial" w:eastAsia="Arial" w:ascii="Arial"/>
          <w:sz w:val="24"/>
          <w:szCs w:val="24"/>
        </w:rPr>
        <w:t> recurrence of Default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</w:pPr>
      <w:r>
        <w:br w:type="column"/>
      </w:r>
      <w:r>
        <w:rPr>
          <w:rFonts w:cs="Arial" w:hAnsi="Arial" w:eastAsia="Arial" w:ascii="Arial"/>
          <w:b/>
          <w:sz w:val="24"/>
          <w:szCs w:val="24"/>
        </w:rPr>
        <w:t>Steps                                    Timescale</w:t>
      </w:r>
      <w:r>
        <w:rPr>
          <w:rFonts w:cs="Arial" w:hAnsi="Arial" w:eastAsia="Arial" w:ascii="Arial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z w:val="24"/>
          <w:szCs w:val="24"/>
        </w:rPr>
        <w:t>1.                                           [date]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z w:val="24"/>
          <w:szCs w:val="24"/>
        </w:rPr>
        <w:t>2.                                           [date]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z w:val="24"/>
          <w:szCs w:val="24"/>
        </w:rPr>
        <w:t>3.                                           [date]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z w:val="24"/>
          <w:szCs w:val="24"/>
        </w:rPr>
        <w:t>4.                                           [date]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ectPr>
          <w:type w:val="continuous"/>
          <w:pgSz w:w="11920" w:h="16840"/>
          <w:pgMar w:top="1160" w:bottom="280" w:left="1340" w:right="1340"/>
          <w:cols w:num="2" w:equalWidth="off">
            <w:col w:w="2657" w:space="574"/>
            <w:col w:w="6009"/>
          </w:cols>
        </w:sectPr>
      </w:pPr>
      <w:r>
        <w:rPr>
          <w:rFonts w:cs="Arial" w:hAnsi="Arial" w:eastAsia="Arial" w:ascii="Arial"/>
          <w:sz w:val="24"/>
          <w:szCs w:val="24"/>
        </w:rPr>
        <w:t>[…]                                        </w:t>
      </w:r>
      <w:r>
        <w:rPr>
          <w:rFonts w:cs="Arial" w:hAnsi="Arial" w:eastAsia="Arial" w:ascii="Arial"/>
          <w:sz w:val="24"/>
          <w:szCs w:val="24"/>
        </w:rPr>
        <w:t>[date]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54"/>
      </w:pPr>
      <w:r>
        <w:rPr>
          <w:rFonts w:cs="Arial" w:hAnsi="Arial" w:eastAsia="Arial" w:ascii="Arial"/>
          <w:position w:val="-1"/>
          <w:sz w:val="24"/>
          <w:szCs w:val="24"/>
        </w:rPr>
        <w:t>Signed by the Supplier:                                                      Date: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388"/>
      </w:pPr>
      <w:r>
        <w:rPr>
          <w:rFonts w:cs="Arial" w:hAnsi="Arial" w:eastAsia="Arial" w:ascii="Arial"/>
          <w:b/>
          <w:position w:val="-1"/>
          <w:sz w:val="24"/>
          <w:szCs w:val="24"/>
        </w:rPr>
        <w:t>Review of Rectification Plan </w:t>
      </w:r>
      <w:r>
        <w:rPr>
          <w:rFonts w:cs="Arial" w:hAnsi="Arial" w:eastAsia="Arial" w:ascii="Arial"/>
          <w:position w:val="-1"/>
          <w:sz w:val="24"/>
          <w:szCs w:val="24"/>
        </w:rPr>
        <w:t>[CCS/Buyer]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54"/>
      </w:pPr>
      <w:r>
        <w:rPr>
          <w:rFonts w:cs="Arial" w:hAnsi="Arial" w:eastAsia="Arial" w:ascii="Arial"/>
          <w:sz w:val="24"/>
          <w:szCs w:val="24"/>
        </w:rPr>
        <w:t>Outcome of review               [Plan Accepted] [Plan Rejected] [Revised Plan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1" w:lineRule="exact" w:line="260"/>
        <w:ind w:left="3193" w:right="4728"/>
      </w:pPr>
      <w:r>
        <w:rPr>
          <w:rFonts w:cs="Arial" w:hAnsi="Arial" w:eastAsia="Arial" w:ascii="Arial"/>
          <w:position w:val="-1"/>
          <w:sz w:val="24"/>
          <w:szCs w:val="24"/>
        </w:rPr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  <w:t>Req</w:t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  <w:t>u</w:t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  <w:t>e</w:t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  <w:t>ste</w:t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  <w:t>d</w:t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</w:r>
      <w:r>
        <w:rPr>
          <w:rFonts w:cs="Arial" w:hAnsi="Arial" w:eastAsia="Arial" w:ascii="Arial"/>
          <w:position w:val="-1"/>
          <w:sz w:val="24"/>
          <w:szCs w:val="24"/>
          <w:highlight w:val="yellow"/>
        </w:rPr>
        <w:t>]</w:t>
      </w:r>
      <w:r>
        <w:rPr>
          <w:rFonts w:cs="Arial" w:hAnsi="Arial" w:eastAsia="Arial" w:ascii="Arial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  <w:sectPr>
          <w:pgMar w:header="731" w:footer="1229" w:top="1160" w:bottom="280" w:left="1340" w:right="1340"/>
          <w:pgSz w:w="11920" w:h="16840"/>
        </w:sectPr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auto" w:line="258"/>
        <w:ind w:left="254" w:right="-41"/>
      </w:pPr>
      <w:r>
        <w:rPr>
          <w:rFonts w:cs="Arial" w:hAnsi="Arial" w:eastAsia="Arial" w:ascii="Arial"/>
          <w:sz w:val="24"/>
          <w:szCs w:val="24"/>
        </w:rPr>
        <w:t>Reasons for rejection (if</w:t>
      </w:r>
      <w:r>
        <w:rPr>
          <w:rFonts w:cs="Arial" w:hAnsi="Arial" w:eastAsia="Arial" w:ascii="Arial"/>
          <w:sz w:val="24"/>
          <w:szCs w:val="24"/>
        </w:rPr>
        <w:t> applicable)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sectPr>
          <w:type w:val="continuous"/>
          <w:pgSz w:w="11920" w:h="16840"/>
          <w:pgMar w:top="1160" w:bottom="280" w:left="1340" w:right="1340"/>
          <w:cols w:num="2" w:equalWidth="off">
            <w:col w:w="2787" w:space="444"/>
            <w:col w:w="6009"/>
          </w:cols>
        </w:sectPr>
      </w:pPr>
      <w:r>
        <w:br w:type="column"/>
      </w:r>
      <w:r>
        <w:rPr>
          <w:rFonts w:cs="Arial" w:hAnsi="Arial" w:eastAsia="Arial" w:ascii="Arial"/>
          <w:sz w:val="24"/>
          <w:szCs w:val="24"/>
        </w:rPr>
        <w:t>[</w:t>
      </w:r>
      <w:r>
        <w:rPr>
          <w:rFonts w:cs="Arial" w:hAnsi="Arial" w:eastAsia="Arial" w:ascii="Arial"/>
          <w:b/>
          <w:sz w:val="24"/>
          <w:szCs w:val="24"/>
        </w:rPr>
        <w:t>add </w:t>
      </w:r>
      <w:r>
        <w:rPr>
          <w:rFonts w:cs="Arial" w:hAnsi="Arial" w:eastAsia="Arial" w:ascii="Arial"/>
          <w:sz w:val="24"/>
          <w:szCs w:val="24"/>
        </w:rPr>
        <w:t>reasons]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pict>
          <v:group style="position:absolute;margin-left:73.654pt;margin-top:78.55pt;width:455.696pt;height:193.2pt;mso-position-horizontal-relative:page;mso-position-vertical-relative:page;z-index:-256" coordorigin="1473,1571" coordsize="9114,3864">
            <v:shape style="position:absolute;left:1484;top:1582;width:2967;height:0" coordorigin="1484,1582" coordsize="2967,0" path="m1484,1582l4450,1582e" filled="f" stroked="t" strokeweight="0.58pt" strokecolor="#808080">
              <v:path arrowok="t"/>
            </v:shape>
            <v:shape style="position:absolute;left:4460;top:1582;width:3051;height:0" coordorigin="4460,1582" coordsize="3051,0" path="m4460,1582l7511,1582e" filled="f" stroked="t" strokeweight="0.58pt" strokecolor="#808080">
              <v:path arrowok="t"/>
            </v:shape>
            <v:shape style="position:absolute;left:7521;top:1582;width:974;height:0" coordorigin="7521,1582" coordsize="974,0" path="m7521,1582l8495,1582e" filled="f" stroked="t" strokeweight="0.58pt" strokecolor="#808080">
              <v:path arrowok="t"/>
            </v:shape>
            <v:shape style="position:absolute;left:8505;top:1582;width:2072;height:0" coordorigin="8505,1582" coordsize="2072,0" path="m8505,1582l10576,1582e" filled="f" stroked="t" strokeweight="0.58pt" strokecolor="#808080">
              <v:path arrowok="t"/>
            </v:shape>
            <v:shape style="position:absolute;left:4455;top:1577;width:0;height:1013" coordorigin="4455,1577" coordsize="0,1013" path="m4455,1577l4455,2590e" filled="f" stroked="t" strokeweight="0.58pt" strokecolor="#808080">
              <v:path arrowok="t"/>
            </v:shape>
            <v:shape style="position:absolute;left:7516;top:1577;width:0;height:1013" coordorigin="7516,1577" coordsize="0,1013" path="m7516,1577l7516,2590e" filled="f" stroked="t" strokeweight="0.58001pt" strokecolor="#808080">
              <v:path arrowok="t"/>
            </v:shape>
            <v:shape style="position:absolute;left:8500;top:1577;width:0;height:1013" coordorigin="8500,1577" coordsize="0,1013" path="m8500,1577l8500,2590e" filled="f" stroked="t" strokeweight="0.57998pt" strokecolor="#808080">
              <v:path arrowok="t"/>
            </v:shape>
            <v:shape style="position:absolute;left:1484;top:2590;width:9093;height:492" coordorigin="1484,2590" coordsize="9093,492" path="m1484,3082l10576,3082,10576,2590,1484,2590,1484,3082xe" filled="t" fillcolor="#D9D9D9" stroked="f">
              <v:path arrowok="t"/>
              <v:fill/>
            </v:shape>
            <v:shape style="position:absolute;left:1594;top:2590;width:8872;height:458" coordorigin="1594,2590" coordsize="8872,458" path="m1594,3048l10466,3048,10466,2590,1594,2590,1594,3048xe" filled="t" fillcolor="#D9D9D9" stroked="f">
              <v:path arrowok="t"/>
              <v:fill/>
            </v:shape>
            <v:shape style="position:absolute;left:7000;top:2590;width:1332;height:276" coordorigin="7000,2590" coordsize="1332,276" path="m7000,2866l8332,2866,8332,2590,7000,2590,7000,2866xe" filled="t" fillcolor="#FFFF00" stroked="f">
              <v:path arrowok="t"/>
              <v:fill/>
            </v:shape>
            <v:shape style="position:absolute;left:1484;top:2585;width:2967;height:0" coordorigin="1484,2585" coordsize="2967,0" path="m1484,2585l4450,2585e" filled="f" stroked="t" strokeweight="0.58pt" strokecolor="#808080">
              <v:path arrowok="t"/>
            </v:shape>
            <v:shape style="position:absolute;left:4460;top:2585;width:3051;height:0" coordorigin="4460,2585" coordsize="3051,0" path="m4460,2585l7511,2585e" filled="f" stroked="t" strokeweight="0.58pt" strokecolor="#808080">
              <v:path arrowok="t"/>
            </v:shape>
            <v:shape style="position:absolute;left:7521;top:2585;width:974;height:0" coordorigin="7521,2585" coordsize="974,0" path="m7521,2585l8495,2585e" filled="f" stroked="t" strokeweight="0.58pt" strokecolor="#808080">
              <v:path arrowok="t"/>
            </v:shape>
            <v:shape style="position:absolute;left:8505;top:2585;width:2072;height:0" coordorigin="8505,2585" coordsize="2072,0" path="m8505,2585l10576,2585e" filled="f" stroked="t" strokeweight="0.58pt" strokecolor="#808080">
              <v:path arrowok="t"/>
            </v:shape>
            <v:shape style="position:absolute;left:4571;top:3092;width:4926;height:276" coordorigin="4571,3092" coordsize="4926,276" path="m4571,3368l9496,3368,9496,3092,4571,3092,4571,3368xe" filled="t" fillcolor="#FFFF00" stroked="f">
              <v:path arrowok="t"/>
              <v:fill/>
            </v:shape>
            <v:shape style="position:absolute;left:1484;top:3087;width:2967;height:0" coordorigin="1484,3087" coordsize="2967,0" path="m1484,3087l4450,3087e" filled="f" stroked="t" strokeweight="0.58pt" strokecolor="#808080">
              <v:path arrowok="t"/>
            </v:shape>
            <v:shape style="position:absolute;left:4460;top:3087;width:6116;height:0" coordorigin="4460,3087" coordsize="6116,0" path="m4460,3087l10576,3087e" filled="f" stroked="t" strokeweight="0.58pt" strokecolor="#808080">
              <v:path arrowok="t"/>
            </v:shape>
            <v:shape style="position:absolute;left:4571;top:3872;width:562;height:276" coordorigin="4571,3872" coordsize="562,276" path="m4571,4148l5132,4148,5132,3872,4571,3872,4571,4148xe" filled="t" fillcolor="#FFFF00" stroked="f">
              <v:path arrowok="t"/>
              <v:fill/>
            </v:shape>
            <v:shape style="position:absolute;left:1484;top:3867;width:2967;height:0" coordorigin="1484,3867" coordsize="2967,0" path="m1484,3867l4450,3867e" filled="f" stroked="t" strokeweight="0.58pt" strokecolor="#808080">
              <v:path arrowok="t"/>
            </v:shape>
            <v:shape style="position:absolute;left:4460;top:3867;width:6116;height:0" coordorigin="4460,3867" coordsize="6116,0" path="m4460,3867l10576,3867e" filled="f" stroked="t" strokeweight="0.58pt" strokecolor="#808080">
              <v:path arrowok="t"/>
            </v:shape>
            <v:shape style="position:absolute;left:2729;top:4652;width:1335;height:276" coordorigin="2729,4652" coordsize="1335,276" path="m2729,4928l4064,4928,4064,4652,2729,4652,2729,4928xe" filled="t" fillcolor="#FFFF00" stroked="f">
              <v:path arrowok="t"/>
              <v:fill/>
            </v:shape>
            <v:shape style="position:absolute;left:1484;top:4644;width:2967;height:0" coordorigin="1484,4644" coordsize="2967,0" path="m1484,4644l4450,4644e" filled="f" stroked="t" strokeweight="0.58pt" strokecolor="#808080">
              <v:path arrowok="t"/>
            </v:shape>
            <v:shape style="position:absolute;left:4460;top:4644;width:3051;height:0" coordorigin="4460,4644" coordsize="3051,0" path="m4460,4644l7511,4644e" filled="f" stroked="t" strokeweight="0.58pt" strokecolor="#808080">
              <v:path arrowok="t"/>
            </v:shape>
            <v:shape style="position:absolute;left:7521;top:4644;width:974;height:0" coordorigin="7521,4644" coordsize="974,0" path="m7521,4644l8495,4644e" filled="f" stroked="t" strokeweight="0.58pt" strokecolor="#808080">
              <v:path arrowok="t"/>
            </v:shape>
            <v:shape style="position:absolute;left:8505;top:4644;width:2072;height:0" coordorigin="8505,4644" coordsize="2072,0" path="m8505,4644l10576,4644e" filled="f" stroked="t" strokeweight="0.58pt" strokecolor="#808080">
              <v:path arrowok="t"/>
            </v:shape>
            <v:shape style="position:absolute;left:1479;top:1577;width:0;height:3852" coordorigin="1479,1577" coordsize="0,3852" path="m1479,1577l1479,5429e" filled="f" stroked="t" strokeweight="0.58pt" strokecolor="#808080">
              <v:path arrowok="t"/>
            </v:shape>
            <v:shape style="position:absolute;left:1484;top:5424;width:2967;height:0" coordorigin="1484,5424" coordsize="2967,0" path="m1484,5424l4450,5424e" filled="f" stroked="t" strokeweight="0.57998pt" strokecolor="#808080">
              <v:path arrowok="t"/>
            </v:shape>
            <v:shape style="position:absolute;left:4455;top:3082;width:0;height:2347" coordorigin="4455,3082" coordsize="0,2347" path="m4455,3082l4455,5429e" filled="f" stroked="t" strokeweight="0.58pt" strokecolor="#808080">
              <v:path arrowok="t"/>
            </v:shape>
            <v:shape style="position:absolute;left:4460;top:5424;width:3051;height:0" coordorigin="4460,5424" coordsize="3051,0" path="m4460,5424l7511,5424e" filled="f" stroked="t" strokeweight="0.57998pt" strokecolor="#808080">
              <v:path arrowok="t"/>
            </v:shape>
            <v:shape style="position:absolute;left:7516;top:4640;width:0;height:790" coordorigin="7516,4640" coordsize="0,790" path="m7516,4640l7516,5429e" filled="f" stroked="t" strokeweight="0.58001pt" strokecolor="#808080">
              <v:path arrowok="t"/>
            </v:shape>
            <v:shape style="position:absolute;left:7521;top:5424;width:974;height:0" coordorigin="7521,5424" coordsize="974,0" path="m7521,5424l8495,5424e" filled="f" stroked="t" strokeweight="0.57998pt" strokecolor="#808080">
              <v:path arrowok="t"/>
            </v:shape>
            <v:shape style="position:absolute;left:8500;top:4640;width:0;height:790" coordorigin="8500,4640" coordsize="0,790" path="m8500,4640l8500,5429e" filled="f" stroked="t" strokeweight="0.57998pt" strokecolor="#808080">
              <v:path arrowok="t"/>
            </v:shape>
            <v:shape style="position:absolute;left:8505;top:5424;width:2072;height:0" coordorigin="8505,5424" coordsize="2072,0" path="m8505,5424l10576,5424e" filled="f" stroked="t" strokeweight="0.57998pt" strokecolor="#808080">
              <v:path arrowok="t"/>
            </v:shape>
            <v:shape style="position:absolute;left:10581;top:1577;width:0;height:3852" coordorigin="10581,1577" coordsize="0,3852" path="m10581,1577l10581,5429e" filled="f" stroked="t" strokeweight="0.58004pt" strokecolor="#808080">
              <v:path arrowok="t"/>
            </v:shape>
            <w10:wrap type="none"/>
          </v:group>
        </w:pict>
      </w: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54"/>
      </w:pPr>
      <w:r>
        <w:rPr>
          <w:rFonts w:cs="Arial" w:hAnsi="Arial" w:eastAsia="Arial" w:ascii="Arial"/>
          <w:sz w:val="24"/>
          <w:szCs w:val="24"/>
        </w:rPr>
        <w:t>Signed by [CCS/Buyer]                                                      Date:</w:t>
      </w:r>
    </w:p>
    <w:sectPr>
      <w:type w:val="continuous"/>
      <w:pgSz w:w="11920" w:h="16840"/>
      <w:pgMar w:top="1160" w:bottom="280" w:left="1340" w:right="13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.024pt;margin-top:769.465pt;width:113.562pt;height:36.8pt;mso-position-horizontal-relative:page;mso-position-vertical-relative:page;z-index:-25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Framework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Ref: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RM6263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before="19"/>
                  <w:ind w:left="20"/>
                </w:pP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Project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Version: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v1.0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before="17"/>
                  <w:ind w:left="20"/>
                </w:pP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Model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Version: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v3.0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16.78pt;margin-top:781.945pt;width:7.53776pt;height:11.96pt;mso-position-horizontal-relative:page;mso-position-vertical-relative:page;z-index:-25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2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.024pt;margin-top:35.5693pt;width:180.115pt;height:23.6pt;mso-position-horizontal-relative:page;mso-position-vertical-relative:page;z-index:-25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b/>
                    <w:w w:val="99"/>
                    <w:sz w:val="20"/>
                    <w:szCs w:val="20"/>
                  </w:rPr>
                  <w:t>Joint</w:t>
                </w:r>
                <w:r>
                  <w:rPr>
                    <w:rFonts w:cs="Arial" w:hAnsi="Arial" w:eastAsia="Arial" w:ascii="Arial"/>
                    <w:b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b/>
                    <w:w w:val="99"/>
                    <w:sz w:val="20"/>
                    <w:szCs w:val="20"/>
                  </w:rPr>
                  <w:t>Schedule</w:t>
                </w:r>
                <w:r>
                  <w:rPr>
                    <w:rFonts w:cs="Arial" w:hAnsi="Arial" w:eastAsia="Arial" w:ascii="Arial"/>
                    <w:b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b/>
                    <w:w w:val="99"/>
                    <w:sz w:val="20"/>
                    <w:szCs w:val="20"/>
                  </w:rPr>
                  <w:t>10</w:t>
                </w:r>
                <w:r>
                  <w:rPr>
                    <w:rFonts w:cs="Arial" w:hAnsi="Arial" w:eastAsia="Arial" w:ascii="Arial"/>
                    <w:b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b/>
                    <w:w w:val="99"/>
                    <w:sz w:val="20"/>
                    <w:szCs w:val="20"/>
                  </w:rPr>
                  <w:t>(Rectification</w:t>
                </w:r>
                <w:r>
                  <w:rPr>
                    <w:rFonts w:cs="Arial" w:hAnsi="Arial" w:eastAsia="Arial" w:ascii="Arial"/>
                    <w:b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b/>
                    <w:w w:val="99"/>
                    <w:sz w:val="20"/>
                    <w:szCs w:val="20"/>
                  </w:rPr>
                  <w:t>Plan)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before="3"/>
                  <w:ind w:left="20"/>
                </w:pP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Crown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Copyright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w w:val="99"/>
                    <w:sz w:val="20"/>
                    <w:szCs w:val="20"/>
                  </w:rPr>
                  <w:t>2021</w:t>
                </w:r>
                <w:r>
                  <w:rPr>
                    <w:rFonts w:cs="Arial" w:hAnsi="Arial" w:eastAsia="Arial" w:ascii="Arial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